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3697D186" w:rsidR="0046735E" w:rsidRPr="00556B64" w:rsidRDefault="00433F5D" w:rsidP="009F7990">
            <w:pPr>
              <w:suppressAutoHyphens w:val="0"/>
              <w:spacing w:line="240" w:lineRule="auto"/>
              <w:ind w:firstLine="0"/>
              <w:rPr>
                <w:bCs w:val="0"/>
                <w:snapToGrid w:val="0"/>
                <w:sz w:val="28"/>
                <w:szCs w:val="20"/>
                <w:lang w:eastAsia="ru-RU"/>
              </w:rPr>
            </w:pPr>
            <w:r w:rsidRPr="00A41A46">
              <w:rPr>
                <w:sz w:val="24"/>
                <w:szCs w:val="28"/>
              </w:rPr>
              <w:t>Документация утверждена на заседании</w:t>
            </w:r>
            <w:r>
              <w:rPr>
                <w:sz w:val="24"/>
                <w:szCs w:val="28"/>
              </w:rPr>
              <w:t xml:space="preserve"> </w:t>
            </w:r>
            <w:r w:rsidRPr="00ED7ECA">
              <w:rPr>
                <w:snapToGrid w:val="0"/>
                <w:sz w:val="24"/>
                <w:szCs w:val="24"/>
              </w:rPr>
              <w:t xml:space="preserve">постоянно действующей закупочной комиссии по выбору организаций на </w:t>
            </w:r>
            <w:r w:rsidRPr="00ED7ECA">
              <w:rPr>
                <w:spacing w:val="-4"/>
                <w:sz w:val="24"/>
                <w:szCs w:val="24"/>
              </w:rPr>
              <w:t>право заключения договоров на поставку товаров, оказание услуг, выполнение работ по направлению телемеханики ПС, РП, АСТУ, энергообъектов создания АСДУ, ГИС, поставкой серверного оборудования, сопровождения информационных систем, внедрение/модернизация/развитие ЦОД и прочих ИТ закупок ПАО «МРСК Юга»</w:t>
            </w:r>
            <w:r w:rsidR="0046735E" w:rsidRPr="00556B64">
              <w:rPr>
                <w:bCs w:val="0"/>
                <w:snapToGrid w:val="0"/>
                <w:sz w:val="24"/>
                <w:szCs w:val="24"/>
                <w:lang w:eastAsia="ru-RU"/>
              </w:rPr>
              <w:t xml:space="preserve"> </w:t>
            </w:r>
            <w:r>
              <w:rPr>
                <w:bCs w:val="0"/>
                <w:snapToGrid w:val="0"/>
                <w:sz w:val="24"/>
                <w:szCs w:val="24"/>
                <w:lang w:eastAsia="ru-RU"/>
              </w:rPr>
              <w:t>№ УД-442</w:t>
            </w:r>
            <w:r w:rsidR="00BA1374">
              <w:rPr>
                <w:bCs w:val="0"/>
                <w:snapToGrid w:val="0"/>
                <w:sz w:val="24"/>
                <w:szCs w:val="24"/>
                <w:lang w:eastAsia="ru-RU"/>
              </w:rPr>
              <w:t xml:space="preserve"> от 1</w:t>
            </w:r>
            <w:r w:rsidR="009F7990">
              <w:rPr>
                <w:bCs w:val="0"/>
                <w:snapToGrid w:val="0"/>
                <w:sz w:val="24"/>
                <w:szCs w:val="24"/>
                <w:lang w:eastAsia="ru-RU"/>
              </w:rPr>
              <w:t>3</w:t>
            </w:r>
            <w:r w:rsidR="00BA1374">
              <w:rPr>
                <w:bCs w:val="0"/>
                <w:snapToGrid w:val="0"/>
                <w:sz w:val="24"/>
                <w:szCs w:val="24"/>
                <w:lang w:eastAsia="ru-RU"/>
              </w:rPr>
              <w:t>.08.2018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bookmarkStart w:id="7" w:name="_GoBack"/>
      <w:bookmarkEnd w:id="7"/>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0E62E3A"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433F5D">
        <w:rPr>
          <w:b/>
          <w:sz w:val="24"/>
          <w:szCs w:val="24"/>
        </w:rPr>
        <w:t xml:space="preserve">право заключения </w:t>
      </w:r>
      <w:r w:rsidR="00433F5D" w:rsidRPr="00433F5D">
        <w:rPr>
          <w:b/>
          <w:sz w:val="24"/>
          <w:szCs w:val="24"/>
        </w:rPr>
        <w:t>договора</w:t>
      </w:r>
      <w:r w:rsidR="00935C24" w:rsidRPr="00433F5D">
        <w:rPr>
          <w:b/>
          <w:sz w:val="24"/>
          <w:szCs w:val="24"/>
        </w:rPr>
        <w:t xml:space="preserve"> </w:t>
      </w:r>
      <w:r w:rsidR="00433F5D">
        <w:rPr>
          <w:b/>
          <w:sz w:val="24"/>
          <w:szCs w:val="24"/>
        </w:rPr>
        <w:t>оказания</w:t>
      </w:r>
      <w:r w:rsidR="00C53E73" w:rsidRPr="00433F5D">
        <w:rPr>
          <w:b/>
          <w:sz w:val="24"/>
          <w:szCs w:val="24"/>
        </w:rPr>
        <w:t xml:space="preserve"> услуг </w:t>
      </w:r>
      <w:r w:rsidR="00433F5D" w:rsidRPr="00433F5D">
        <w:rPr>
          <w:b/>
          <w:sz w:val="24"/>
          <w:szCs w:val="24"/>
        </w:rPr>
        <w:t>технической поддержки сетевого и серверного оборудования ПАО «МРСК Юга» в 2018-2019 году</w:t>
      </w:r>
      <w:r w:rsidR="00433F5D">
        <w:rPr>
          <w:b/>
          <w:sz w:val="24"/>
          <w:szCs w:val="24"/>
        </w:rPr>
        <w:t xml:space="preserve"> для нужд</w:t>
      </w:r>
      <w:r w:rsidR="00FE72E6">
        <w:rPr>
          <w:b/>
          <w:sz w:val="24"/>
          <w:szCs w:val="24"/>
        </w:rPr>
        <w:t xml:space="preserve">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69883239" w14:textId="77777777" w:rsidR="00FE72E6" w:rsidRDefault="00FE72E6" w:rsidP="007A1F3E">
      <w:pPr>
        <w:pStyle w:val="1f6"/>
        <w:spacing w:line="264" w:lineRule="auto"/>
        <w:ind w:left="0" w:right="0"/>
        <w:jc w:val="center"/>
        <w:rPr>
          <w:rFonts w:ascii="Times New Roman" w:hAnsi="Times New Roman"/>
          <w:sz w:val="24"/>
          <w:szCs w:val="24"/>
        </w:rPr>
      </w:pPr>
    </w:p>
    <w:p w14:paraId="56A9763F" w14:textId="77777777" w:rsidR="00FE72E6" w:rsidRPr="00556B64" w:rsidRDefault="00FE72E6" w:rsidP="007A1F3E">
      <w:pPr>
        <w:pStyle w:val="1f6"/>
        <w:spacing w:line="264" w:lineRule="auto"/>
        <w:ind w:left="0" w:right="0"/>
        <w:jc w:val="center"/>
        <w:rPr>
          <w:rFonts w:ascii="Times New Roman" w:hAnsi="Times New Roman"/>
          <w:sz w:val="24"/>
          <w:szCs w:val="24"/>
        </w:rPr>
      </w:pPr>
    </w:p>
    <w:p w14:paraId="61DFB7CB" w14:textId="77777777" w:rsidR="00FE72E6" w:rsidRPr="00556B64" w:rsidRDefault="00FE72E6"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B68A447" w14:textId="774D89FA" w:rsidR="00E86E35" w:rsidRPr="000D18E4" w:rsidRDefault="00E86E35" w:rsidP="000D18E4">
      <w:pPr>
        <w:pStyle w:val="3-"/>
        <w:numPr>
          <w:ilvl w:val="2"/>
          <w:numId w:val="44"/>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FE72E6">
        <w:rPr>
          <w:b/>
          <w:bCs/>
        </w:rPr>
        <w:t>Ключникова Ольга Сергеевна,</w:t>
      </w:r>
      <w:r w:rsidR="007951CD" w:rsidRPr="00FE72E6">
        <w:rPr>
          <w:bCs/>
        </w:rPr>
        <w:t xml:space="preserve"> тел.: (863) 307-04-83, е-mail: </w:t>
      </w:r>
      <w:hyperlink r:id="rId19" w:history="1">
        <w:r w:rsidR="007951CD" w:rsidRPr="00FE72E6">
          <w:rPr>
            <w:rStyle w:val="a9"/>
            <w:bCs/>
            <w:lang w:val="en-US"/>
          </w:rPr>
          <w:t>kluchnikovaos</w:t>
        </w:r>
        <w:r w:rsidR="007951CD" w:rsidRPr="00FE72E6">
          <w:rPr>
            <w:rStyle w:val="a9"/>
            <w:bCs/>
          </w:rPr>
          <w:t>@</w:t>
        </w:r>
        <w:r w:rsidR="007951CD" w:rsidRPr="00FE72E6">
          <w:rPr>
            <w:rStyle w:val="a9"/>
            <w:bCs/>
            <w:lang w:val="en-US"/>
          </w:rPr>
          <w:t>mrsk</w:t>
        </w:r>
        <w:r w:rsidR="007951CD" w:rsidRPr="00FE72E6">
          <w:rPr>
            <w:rStyle w:val="a9"/>
            <w:bCs/>
          </w:rPr>
          <w:t>-</w:t>
        </w:r>
        <w:r w:rsidR="007951CD" w:rsidRPr="00FE72E6">
          <w:rPr>
            <w:rStyle w:val="a9"/>
            <w:bCs/>
            <w:lang w:val="en-US"/>
          </w:rPr>
          <w:t>yuga</w:t>
        </w:r>
        <w:r w:rsidR="007951CD" w:rsidRPr="00FE72E6">
          <w:rPr>
            <w:rStyle w:val="a9"/>
            <w:bCs/>
          </w:rPr>
          <w:t>.</w:t>
        </w:r>
        <w:r w:rsidR="007951CD" w:rsidRPr="00FE72E6">
          <w:rPr>
            <w:rStyle w:val="a9"/>
            <w:bCs/>
            <w:lang w:val="en-US"/>
          </w:rPr>
          <w:t>ru</w:t>
        </w:r>
      </w:hyperlink>
      <w:r w:rsidRPr="00FE72E6">
        <w:t>, И</w:t>
      </w:r>
      <w:r w:rsidRPr="00556B64">
        <w:t xml:space="preserve">звещением о проведении открытого </w:t>
      </w:r>
      <w:r w:rsidRPr="00556B64">
        <w:rPr>
          <w:iCs/>
        </w:rPr>
        <w:t>запроса предложений</w:t>
      </w:r>
      <w:r w:rsidRPr="00556B64">
        <w:t>, опубликованным:</w:t>
      </w:r>
      <w:r w:rsidR="000D18E4">
        <w:t xml:space="preserve"> </w:t>
      </w:r>
      <w:r w:rsidRPr="000D18E4">
        <w:rPr>
          <w:szCs w:val="24"/>
        </w:rPr>
        <w:t xml:space="preserve">на официальном сайте </w:t>
      </w:r>
      <w:r w:rsidRPr="000D18E4">
        <w:rPr>
          <w:szCs w:val="24"/>
          <w:u w:val="single"/>
        </w:rPr>
        <w:t>www.zakupki.gov.ru</w:t>
      </w:r>
      <w:r w:rsidRPr="000D18E4">
        <w:rPr>
          <w:szCs w:val="24"/>
        </w:rPr>
        <w:t xml:space="preserve">, на сайте электронной </w:t>
      </w:r>
      <w:r w:rsidR="000D18E4">
        <w:rPr>
          <w:szCs w:val="24"/>
        </w:rPr>
        <w:t>торговой площадки (далее – ЭТП)</w:t>
      </w:r>
      <w:r w:rsidR="00556B64" w:rsidRPr="000D18E4">
        <w:rPr>
          <w:rStyle w:val="a9"/>
          <w:rFonts w:eastAsia="MS Mincho"/>
          <w:color w:val="auto"/>
          <w:u w:val="none"/>
          <w:lang w:eastAsia="ja-JP"/>
        </w:rPr>
        <w:t xml:space="preserve"> </w:t>
      </w:r>
      <w:hyperlink r:id="rId20" w:history="1">
        <w:r w:rsidR="00D97B21" w:rsidRPr="000D18E4">
          <w:rPr>
            <w:rStyle w:val="a9"/>
            <w:rFonts w:eastAsia="MS Mincho"/>
            <w:lang w:val="en-US" w:eastAsia="ja-JP"/>
          </w:rPr>
          <w:t>www</w:t>
        </w:r>
        <w:r w:rsidR="00D97B21" w:rsidRPr="000D18E4">
          <w:rPr>
            <w:rStyle w:val="a9"/>
            <w:rFonts w:eastAsia="MS Mincho"/>
            <w:lang w:eastAsia="ja-JP"/>
          </w:rPr>
          <w:t>.</w:t>
        </w:r>
        <w:r w:rsidR="00D97B21" w:rsidRPr="000D18E4">
          <w:rPr>
            <w:rStyle w:val="a9"/>
            <w:rFonts w:eastAsia="MS Mincho"/>
            <w:lang w:val="en-US" w:eastAsia="ja-JP"/>
          </w:rPr>
          <w:t>etp</w:t>
        </w:r>
        <w:r w:rsidR="00D97B21" w:rsidRPr="000D18E4">
          <w:rPr>
            <w:rStyle w:val="a9"/>
            <w:rFonts w:eastAsia="MS Mincho"/>
            <w:lang w:eastAsia="ja-JP"/>
          </w:rPr>
          <w:t>.</w:t>
        </w:r>
        <w:r w:rsidR="00D97B21" w:rsidRPr="000D18E4">
          <w:rPr>
            <w:rStyle w:val="a9"/>
            <w:rFonts w:eastAsia="MS Mincho"/>
            <w:lang w:val="en-US" w:eastAsia="ja-JP"/>
          </w:rPr>
          <w:t>rosseti</w:t>
        </w:r>
        <w:r w:rsidR="00D97B21" w:rsidRPr="000D18E4">
          <w:rPr>
            <w:rStyle w:val="a9"/>
            <w:rFonts w:eastAsia="MS Mincho"/>
            <w:lang w:eastAsia="ja-JP"/>
          </w:rPr>
          <w:t>.</w:t>
        </w:r>
        <w:r w:rsidR="00D97B21" w:rsidRPr="000D18E4">
          <w:rPr>
            <w:rStyle w:val="a9"/>
            <w:rFonts w:eastAsia="MS Mincho"/>
            <w:lang w:val="en-US" w:eastAsia="ja-JP"/>
          </w:rPr>
          <w:t>ru</w:t>
        </w:r>
      </w:hyperlink>
      <w:r w:rsidRPr="000D18E4">
        <w:rPr>
          <w:rStyle w:val="a9"/>
          <w:rFonts w:eastAsia="MS Mincho"/>
          <w:color w:val="auto"/>
          <w:szCs w:val="24"/>
        </w:rPr>
        <w:t>,</w:t>
      </w:r>
      <w:r w:rsidRPr="000D18E4">
        <w:rPr>
          <w:szCs w:val="24"/>
        </w:rPr>
        <w:t xml:space="preserve">  на сайте </w:t>
      </w:r>
      <w:r w:rsidR="00ED5D25" w:rsidRPr="000D18E4">
        <w:rPr>
          <w:szCs w:val="24"/>
        </w:rPr>
        <w:t>П</w:t>
      </w:r>
      <w:r w:rsidRPr="000D18E4">
        <w:rPr>
          <w:szCs w:val="24"/>
        </w:rPr>
        <w:t xml:space="preserve">АО «МРСК </w:t>
      </w:r>
      <w:r w:rsidR="00725D97" w:rsidRPr="000D18E4">
        <w:rPr>
          <w:szCs w:val="24"/>
        </w:rPr>
        <w:t>Юг</w:t>
      </w:r>
      <w:r w:rsidRPr="000D18E4">
        <w:rPr>
          <w:szCs w:val="24"/>
        </w:rPr>
        <w:t xml:space="preserve">а» </w:t>
      </w:r>
      <w:r w:rsidR="00ED5D25" w:rsidRPr="000D18E4">
        <w:rPr>
          <w:szCs w:val="24"/>
          <w:u w:val="single"/>
        </w:rPr>
        <w:t>www.mrsk-yuga.ru</w:t>
      </w:r>
    </w:p>
    <w:p w14:paraId="08731EC0" w14:textId="17F367E2"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0D18E4">
        <w:rPr>
          <w:iCs/>
        </w:rPr>
        <w:t>приг</w:t>
      </w:r>
      <w:r w:rsidRPr="000D18E4">
        <w:t xml:space="preserve">ласил </w:t>
      </w:r>
      <w:bookmarkEnd w:id="14"/>
      <w:bookmarkEnd w:id="15"/>
      <w:bookmarkEnd w:id="16"/>
      <w:bookmarkEnd w:id="17"/>
      <w:bookmarkEnd w:id="18"/>
      <w:r w:rsidRPr="000D18E4">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5677931C"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«Россети»</w:t>
      </w:r>
      <w:r w:rsidR="000D18E4">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4FB5342B" w:rsidR="00935C24" w:rsidRPr="000D18E4" w:rsidRDefault="00E86E35" w:rsidP="00EC58E1">
      <w:pPr>
        <w:pStyle w:val="3-"/>
        <w:numPr>
          <w:ilvl w:val="2"/>
          <w:numId w:val="44"/>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0D18E4" w:rsidRPr="00433F5D">
        <w:rPr>
          <w:b/>
          <w:szCs w:val="24"/>
        </w:rPr>
        <w:t xml:space="preserve">право заключения договора </w:t>
      </w:r>
      <w:r w:rsidR="000D18E4">
        <w:rPr>
          <w:b/>
          <w:szCs w:val="24"/>
        </w:rPr>
        <w:t>оказания</w:t>
      </w:r>
      <w:r w:rsidR="000D18E4" w:rsidRPr="00433F5D">
        <w:rPr>
          <w:b/>
          <w:szCs w:val="24"/>
        </w:rPr>
        <w:t xml:space="preserve"> услуг технической поддержки сетевого и серверного оборудования ПАО «МРСК Юга» в 2018-2019 году</w:t>
      </w:r>
      <w:r w:rsidR="000D18E4">
        <w:rPr>
          <w:b/>
          <w:szCs w:val="24"/>
        </w:rPr>
        <w:t xml:space="preserve"> для нужд ПАО «МРСК </w:t>
      </w:r>
      <w:r w:rsidR="000D18E4" w:rsidRPr="000D18E4">
        <w:rPr>
          <w:b/>
          <w:szCs w:val="24"/>
        </w:rPr>
        <w:t>Юга»</w:t>
      </w:r>
      <w:r w:rsidR="00C53E73" w:rsidRPr="000D18E4">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409F4A2" w:rsidR="007A1F3E" w:rsidRPr="00031F34" w:rsidRDefault="007A1F3E" w:rsidP="00EC58E1">
      <w:pPr>
        <w:pStyle w:val="3-"/>
        <w:numPr>
          <w:ilvl w:val="2"/>
          <w:numId w:val="44"/>
        </w:numPr>
        <w:spacing w:line="276" w:lineRule="auto"/>
        <w:ind w:left="0" w:firstLine="170"/>
      </w:pPr>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0D18E4"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w:t>
      </w:r>
      <w:r w:rsidRPr="000D18E4">
        <w:rPr>
          <w:szCs w:val="24"/>
        </w:rPr>
        <w:t>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0D18E4" w:rsidRDefault="007A1F3E" w:rsidP="00EC58E1">
      <w:pPr>
        <w:pStyle w:val="3-"/>
        <w:numPr>
          <w:ilvl w:val="2"/>
          <w:numId w:val="44"/>
        </w:numPr>
        <w:tabs>
          <w:tab w:val="left" w:pos="1418"/>
        </w:tabs>
        <w:spacing w:before="0" w:after="0" w:line="276" w:lineRule="auto"/>
        <w:ind w:left="0" w:firstLine="709"/>
        <w:rPr>
          <w:szCs w:val="24"/>
        </w:rPr>
      </w:pPr>
      <w:r w:rsidRPr="000D18E4">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0D18E4">
        <w:rPr>
          <w:szCs w:val="24"/>
        </w:rPr>
        <w:fldChar w:fldCharType="begin"/>
      </w:r>
      <w:r w:rsidRPr="000D18E4">
        <w:rPr>
          <w:szCs w:val="24"/>
        </w:rPr>
        <w:instrText xml:space="preserve"> REF _Ref306978606 \r \h  \* MERGEFORMAT </w:instrText>
      </w:r>
      <w:r w:rsidRPr="000D18E4">
        <w:rPr>
          <w:szCs w:val="24"/>
        </w:rPr>
      </w:r>
      <w:r w:rsidRPr="000D18E4">
        <w:rPr>
          <w:szCs w:val="24"/>
        </w:rPr>
        <w:fldChar w:fldCharType="separate"/>
      </w:r>
      <w:r w:rsidR="00497A55" w:rsidRPr="000D18E4">
        <w:rPr>
          <w:szCs w:val="24"/>
        </w:rPr>
        <w:t>1.4.2</w:t>
      </w:r>
      <w:r w:rsidRPr="000D18E4">
        <w:rPr>
          <w:szCs w:val="24"/>
        </w:rPr>
        <w:fldChar w:fldCharType="end"/>
      </w:r>
      <w:r w:rsidRPr="000D18E4">
        <w:rPr>
          <w:szCs w:val="24"/>
        </w:rPr>
        <w:t xml:space="preserve"> </w:t>
      </w:r>
      <w:r w:rsidR="000871CC" w:rsidRPr="000D18E4">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0D18E4">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602908EF"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716898">
        <w:rPr>
          <w:szCs w:val="24"/>
        </w:rPr>
        <w:t>ые</w:t>
      </w:r>
      <w:r w:rsidR="005F0AAB" w:rsidRPr="005F0AAB">
        <w:rPr>
          <w:szCs w:val="24"/>
        </w:rPr>
        <w:t xml:space="preserve"> </w:t>
      </w:r>
      <w:r w:rsidR="005F0AAB">
        <w:rPr>
          <w:szCs w:val="24"/>
        </w:rPr>
        <w:t>о</w:t>
      </w:r>
      <w:r w:rsidR="00716898">
        <w:rPr>
          <w:szCs w:val="24"/>
        </w:rPr>
        <w:t>бязательств</w:t>
      </w:r>
      <w:r w:rsidR="005F0AAB">
        <w:rPr>
          <w:szCs w:val="24"/>
        </w:rPr>
        <w:t>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5" w:name="_Ref306004660"/>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r w:rsidRPr="00493A82">
        <w:rPr>
          <w:szCs w:val="24"/>
        </w:rPr>
        <w:t xml:space="preserve">Формы подраздела 2.3.1.2., </w:t>
      </w:r>
      <w:r w:rsidRPr="00493A82">
        <w:rPr>
          <w:bCs/>
          <w:szCs w:val="24"/>
        </w:rPr>
        <w:t>за исключение подпунктов а), б), в), г), м), н).;</w:t>
      </w:r>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
    <w:p w14:paraId="253BD613" w14:textId="77777777" w:rsidR="00493A82" w:rsidRPr="00493A82" w:rsidRDefault="00493A82" w:rsidP="00EC58E1">
      <w:pPr>
        <w:pStyle w:val="6-"/>
        <w:numPr>
          <w:ilvl w:val="5"/>
          <w:numId w:val="55"/>
        </w:numPr>
        <w:spacing w:line="276" w:lineRule="auto"/>
        <w:ind w:hanging="765"/>
        <w:rPr>
          <w:szCs w:val="24"/>
        </w:rPr>
      </w:pPr>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0F245C16"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0D18E4" w:rsidRPr="000D18E4">
        <w:rPr>
          <w:b/>
          <w:szCs w:val="24"/>
        </w:rPr>
        <w:t>3 186 049,86</w:t>
      </w:r>
      <w:r w:rsidR="00CE72BD" w:rsidRPr="000D18E4">
        <w:rPr>
          <w:b/>
          <w:szCs w:val="24"/>
        </w:rPr>
        <w:t xml:space="preserve"> руб. с учётом  НДС; (</w:t>
      </w:r>
      <w:r w:rsidR="000D18E4" w:rsidRPr="000D18E4">
        <w:rPr>
          <w:b/>
          <w:szCs w:val="24"/>
        </w:rPr>
        <w:t>2 700 042,25</w:t>
      </w:r>
      <w:r w:rsidR="00CE72BD" w:rsidRPr="000D18E4">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61F9E38D" w:rsidR="007A1F3E" w:rsidRPr="005B7B15" w:rsidRDefault="007238A3" w:rsidP="000D18E4">
      <w:pPr>
        <w:pStyle w:val="4-"/>
        <w:numPr>
          <w:ilvl w:val="3"/>
          <w:numId w:val="44"/>
        </w:numPr>
        <w:tabs>
          <w:tab w:val="left" w:pos="1418"/>
        </w:tabs>
        <w:spacing w:line="276" w:lineRule="auto"/>
        <w:ind w:left="0" w:firstLine="709"/>
        <w:rPr>
          <w:bCs/>
          <w:szCs w:val="24"/>
        </w:rPr>
      </w:pPr>
      <w:r>
        <w:rPr>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Pr="000D18E4" w:rsidRDefault="007238A3" w:rsidP="000D18E4">
      <w:pPr>
        <w:pStyle w:val="4-"/>
        <w:numPr>
          <w:ilvl w:val="3"/>
          <w:numId w:val="56"/>
        </w:numPr>
        <w:tabs>
          <w:tab w:val="left" w:pos="1418"/>
        </w:tabs>
        <w:spacing w:line="276" w:lineRule="auto"/>
        <w:ind w:left="0" w:firstLine="709"/>
        <w:rPr>
          <w:bCs/>
          <w:szCs w:val="24"/>
        </w:rPr>
      </w:pPr>
      <w:r w:rsidRPr="000D18E4">
        <w:rPr>
          <w:bCs/>
          <w:szCs w:val="24"/>
        </w:rPr>
        <w:t xml:space="preserve">  </w:t>
      </w:r>
      <w:r w:rsidR="007A1F3E" w:rsidRPr="000D18E4">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w:t>
      </w:r>
      <w:r w:rsidRPr="006245F6">
        <w:rPr>
          <w:bCs/>
          <w:szCs w:val="24"/>
        </w:rPr>
        <w:lastRenderedPageBreak/>
        <w:t>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BAB2635" w14:textId="3FB40007"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случае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BB4446">
        <w:rPr>
          <w:szCs w:val="24"/>
        </w:rPr>
        <w:lastRenderedPageBreak/>
        <w:t>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В связи с вышеизложенным коллективный Участник готовит Заявку с учетом следующих дополнительных требований:</w:t>
      </w:r>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77777777" w:rsidR="001B0985" w:rsidRPr="000D18E4" w:rsidRDefault="001B0985" w:rsidP="00493A82">
            <w:pPr>
              <w:pStyle w:val="Times120"/>
              <w:widowControl w:val="0"/>
              <w:spacing w:after="120"/>
              <w:rPr>
                <w:szCs w:val="24"/>
              </w:rPr>
            </w:pPr>
            <w:r w:rsidRPr="000D18E4">
              <w:rPr>
                <w:szCs w:val="24"/>
              </w:rPr>
              <w:t>закупка,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0D18E4" w:rsidRDefault="007A1F3E" w:rsidP="00EC58E1">
      <w:pPr>
        <w:pStyle w:val="6-"/>
        <w:numPr>
          <w:ilvl w:val="5"/>
          <w:numId w:val="44"/>
        </w:numPr>
        <w:tabs>
          <w:tab w:val="left" w:pos="1418"/>
        </w:tabs>
        <w:spacing w:line="276" w:lineRule="auto"/>
        <w:ind w:left="0" w:firstLine="709"/>
        <w:rPr>
          <w:szCs w:val="24"/>
        </w:rPr>
      </w:pPr>
      <w:r w:rsidRPr="000D18E4">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0D18E4" w:rsidRDefault="007A1F3E" w:rsidP="00EC58E1">
      <w:pPr>
        <w:pStyle w:val="6-"/>
        <w:numPr>
          <w:ilvl w:val="5"/>
          <w:numId w:val="44"/>
        </w:numPr>
        <w:tabs>
          <w:tab w:val="left" w:pos="1418"/>
        </w:tabs>
        <w:spacing w:line="276" w:lineRule="auto"/>
        <w:ind w:left="0" w:firstLine="709"/>
        <w:rPr>
          <w:szCs w:val="24"/>
        </w:rPr>
      </w:pPr>
      <w:r w:rsidRPr="000D18E4">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0D18E4">
        <w:rPr>
          <w:szCs w:val="24"/>
        </w:rPr>
        <w:fldChar w:fldCharType="begin"/>
      </w:r>
      <w:r w:rsidRPr="000D18E4">
        <w:rPr>
          <w:szCs w:val="24"/>
        </w:rPr>
        <w:instrText xml:space="preserve"> REF _Ref429414640 \n \h  \* MERGEFORMAT </w:instrText>
      </w:r>
      <w:r w:rsidRPr="000D18E4">
        <w:rPr>
          <w:szCs w:val="24"/>
        </w:rPr>
      </w:r>
      <w:r w:rsidRPr="000D18E4">
        <w:rPr>
          <w:szCs w:val="24"/>
        </w:rPr>
        <w:fldChar w:fldCharType="separate"/>
      </w:r>
      <w:r w:rsidR="00497A55" w:rsidRPr="000D18E4">
        <w:rPr>
          <w:szCs w:val="24"/>
        </w:rPr>
        <w:t>2.3.7</w:t>
      </w:r>
      <w:r w:rsidRPr="000D18E4">
        <w:rPr>
          <w:szCs w:val="24"/>
        </w:rPr>
        <w:fldChar w:fldCharType="end"/>
      </w:r>
      <w:r w:rsidRPr="000D18E4">
        <w:rPr>
          <w:szCs w:val="24"/>
        </w:rPr>
        <w:t>) начальной (максимальной) цены Договора (цены лота).</w:t>
      </w:r>
    </w:p>
    <w:p w14:paraId="0584C336" w14:textId="0CF657C0" w:rsidR="007A1F3E" w:rsidRPr="000D18E4" w:rsidRDefault="007A1F3E" w:rsidP="00EC58E1">
      <w:pPr>
        <w:pStyle w:val="4-"/>
        <w:numPr>
          <w:ilvl w:val="3"/>
          <w:numId w:val="44"/>
        </w:numPr>
        <w:tabs>
          <w:tab w:val="left" w:pos="1418"/>
        </w:tabs>
        <w:spacing w:line="276" w:lineRule="auto"/>
        <w:ind w:left="0" w:firstLine="709"/>
        <w:rPr>
          <w:szCs w:val="24"/>
        </w:rPr>
      </w:pPr>
      <w:bookmarkStart w:id="200" w:name="_Ref55304419"/>
      <w:r w:rsidRPr="000D18E4">
        <w:rPr>
          <w:szCs w:val="24"/>
        </w:rPr>
        <w:t xml:space="preserve"> В рамках отборочной стадии, при отсутствии, либо недостаточности в </w:t>
      </w:r>
      <w:r w:rsidR="0030245D" w:rsidRPr="000D18E4">
        <w:rPr>
          <w:szCs w:val="24"/>
        </w:rPr>
        <w:t>заявке</w:t>
      </w:r>
      <w:r w:rsidRPr="000D18E4">
        <w:rPr>
          <w:szCs w:val="24"/>
        </w:rPr>
        <w:t xml:space="preserve"> какой-либо информации или каких-либо документов, либо наличия замечаний к </w:t>
      </w:r>
      <w:r w:rsidR="0030245D" w:rsidRPr="000D18E4">
        <w:rPr>
          <w:szCs w:val="24"/>
        </w:rPr>
        <w:t>заявке</w:t>
      </w:r>
      <w:r w:rsidRPr="000D18E4">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0D18E4">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0D18E4" w:rsidRDefault="007A1F3E" w:rsidP="00EC58E1">
      <w:pPr>
        <w:pStyle w:val="4-"/>
        <w:numPr>
          <w:ilvl w:val="3"/>
          <w:numId w:val="44"/>
        </w:numPr>
        <w:tabs>
          <w:tab w:val="left" w:pos="1418"/>
        </w:tabs>
        <w:spacing w:line="276" w:lineRule="auto"/>
        <w:ind w:left="0" w:firstLine="709"/>
        <w:rPr>
          <w:szCs w:val="24"/>
        </w:rPr>
      </w:pPr>
      <w:r w:rsidRPr="000D18E4">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0D18E4" w:rsidRDefault="007A1F3E" w:rsidP="00EC58E1">
      <w:pPr>
        <w:pStyle w:val="4-"/>
        <w:numPr>
          <w:ilvl w:val="3"/>
          <w:numId w:val="44"/>
        </w:numPr>
        <w:tabs>
          <w:tab w:val="left" w:pos="1418"/>
        </w:tabs>
        <w:spacing w:line="276" w:lineRule="auto"/>
        <w:ind w:left="0" w:firstLine="709"/>
        <w:rPr>
          <w:szCs w:val="24"/>
        </w:rPr>
      </w:pPr>
      <w:r w:rsidRPr="000D18E4">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0D18E4" w:rsidRDefault="007A1F3E" w:rsidP="00EC58E1">
      <w:pPr>
        <w:pStyle w:val="4-"/>
        <w:numPr>
          <w:ilvl w:val="3"/>
          <w:numId w:val="44"/>
        </w:numPr>
        <w:tabs>
          <w:tab w:val="left" w:pos="1418"/>
        </w:tabs>
        <w:spacing w:line="276" w:lineRule="auto"/>
        <w:ind w:left="0" w:firstLine="709"/>
        <w:rPr>
          <w:szCs w:val="24"/>
        </w:rPr>
      </w:pPr>
      <w:bookmarkStart w:id="201" w:name="_Ref55307002"/>
      <w:r w:rsidRPr="000D18E4">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0D18E4" w:rsidRDefault="007A1F3E" w:rsidP="00EC58E1">
      <w:pPr>
        <w:pStyle w:val="6-"/>
        <w:numPr>
          <w:ilvl w:val="5"/>
          <w:numId w:val="44"/>
        </w:numPr>
        <w:tabs>
          <w:tab w:val="left" w:pos="1418"/>
        </w:tabs>
        <w:spacing w:line="276" w:lineRule="auto"/>
        <w:ind w:left="0" w:firstLine="709"/>
        <w:rPr>
          <w:szCs w:val="24"/>
        </w:rPr>
      </w:pPr>
      <w:r w:rsidRPr="000D18E4">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0D18E4" w:rsidRDefault="007A1F3E" w:rsidP="00EC58E1">
      <w:pPr>
        <w:pStyle w:val="6-"/>
        <w:numPr>
          <w:ilvl w:val="5"/>
          <w:numId w:val="44"/>
        </w:numPr>
        <w:tabs>
          <w:tab w:val="left" w:pos="1418"/>
        </w:tabs>
        <w:spacing w:line="276" w:lineRule="auto"/>
        <w:ind w:left="0" w:firstLine="709"/>
        <w:rPr>
          <w:szCs w:val="24"/>
        </w:rPr>
      </w:pPr>
      <w:r w:rsidRPr="000D18E4">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0D18E4" w:rsidRDefault="00030923" w:rsidP="00EC58E1">
      <w:pPr>
        <w:pStyle w:val="6-"/>
        <w:numPr>
          <w:ilvl w:val="5"/>
          <w:numId w:val="44"/>
        </w:numPr>
        <w:tabs>
          <w:tab w:val="left" w:pos="1418"/>
        </w:tabs>
        <w:spacing w:line="276" w:lineRule="auto"/>
        <w:ind w:left="0" w:firstLine="709"/>
        <w:rPr>
          <w:szCs w:val="24"/>
        </w:rPr>
      </w:pPr>
      <w:r w:rsidRPr="000D18E4">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0D18E4">
        <w:t xml:space="preserve"> </w:t>
      </w:r>
      <w:r w:rsidRPr="000D18E4">
        <w:rPr>
          <w:szCs w:val="24"/>
        </w:rPr>
        <w:t>в т.ч. содержат недостоверные сведения о стране происхождения товара, указанного в Заявке</w:t>
      </w:r>
      <w:r w:rsidR="007A1F3E" w:rsidRPr="000D18E4">
        <w:rPr>
          <w:szCs w:val="24"/>
        </w:rPr>
        <w:t>;</w:t>
      </w:r>
    </w:p>
    <w:p w14:paraId="4F225844" w14:textId="77777777" w:rsidR="007A1F3E" w:rsidRPr="000D18E4" w:rsidRDefault="007A1F3E" w:rsidP="00EC58E1">
      <w:pPr>
        <w:pStyle w:val="6-"/>
        <w:numPr>
          <w:ilvl w:val="5"/>
          <w:numId w:val="44"/>
        </w:numPr>
        <w:tabs>
          <w:tab w:val="left" w:pos="1418"/>
        </w:tabs>
        <w:spacing w:line="276" w:lineRule="auto"/>
        <w:ind w:left="0" w:firstLine="709"/>
        <w:rPr>
          <w:szCs w:val="24"/>
        </w:rPr>
      </w:pPr>
      <w:r w:rsidRPr="000D18E4">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D18E4" w:rsidRDefault="007A1F3E" w:rsidP="00EC58E1">
      <w:pPr>
        <w:pStyle w:val="4-"/>
        <w:numPr>
          <w:ilvl w:val="3"/>
          <w:numId w:val="44"/>
        </w:numPr>
        <w:tabs>
          <w:tab w:val="left" w:pos="1418"/>
        </w:tabs>
        <w:spacing w:line="276" w:lineRule="auto"/>
        <w:ind w:left="0" w:firstLine="709"/>
        <w:rPr>
          <w:szCs w:val="24"/>
        </w:rPr>
      </w:pPr>
      <w:r w:rsidRPr="000D18E4">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0D18E4"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0D18E4">
        <w:rPr>
          <w:b/>
          <w:szCs w:val="24"/>
        </w:rPr>
        <w:t>Оценочная стадия</w:t>
      </w:r>
      <w:bookmarkEnd w:id="202"/>
      <w:bookmarkEnd w:id="203"/>
      <w:bookmarkEnd w:id="204"/>
      <w:bookmarkEnd w:id="205"/>
    </w:p>
    <w:p w14:paraId="36FACAF6" w14:textId="43C7933F" w:rsidR="00560BD2" w:rsidRPr="000D18E4" w:rsidRDefault="007A1F3E" w:rsidP="00EC58E1">
      <w:pPr>
        <w:pStyle w:val="4-"/>
        <w:numPr>
          <w:ilvl w:val="3"/>
          <w:numId w:val="44"/>
        </w:numPr>
        <w:tabs>
          <w:tab w:val="left" w:pos="1418"/>
        </w:tabs>
        <w:spacing w:line="276" w:lineRule="auto"/>
        <w:ind w:left="0" w:firstLine="709"/>
        <w:rPr>
          <w:b/>
          <w:szCs w:val="24"/>
          <w:lang w:val="x-none"/>
        </w:rPr>
      </w:pPr>
      <w:r w:rsidRPr="000D18E4">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0D18E4">
        <w:rPr>
          <w:szCs w:val="24"/>
        </w:rPr>
        <w:t>следующего критерия: наименьшая стоимость заявки</w:t>
      </w:r>
      <w:r w:rsidR="000D18E4">
        <w:rPr>
          <w:szCs w:val="24"/>
        </w:rPr>
        <w:t>.</w:t>
      </w:r>
    </w:p>
    <w:p w14:paraId="1F0F14DC"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7542400" w:rsidR="001B0985" w:rsidRPr="00955C48" w:rsidRDefault="001B0985" w:rsidP="00EC58E1">
      <w:pPr>
        <w:pStyle w:val="3-"/>
        <w:widowControl w:val="0"/>
        <w:numPr>
          <w:ilvl w:val="2"/>
          <w:numId w:val="44"/>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w:t>
      </w:r>
      <w:r w:rsidRPr="000D18E4">
        <w:rPr>
          <w:szCs w:val="24"/>
        </w:rPr>
        <w:t>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0D18E4">
        <w:rPr>
          <w:szCs w:val="24"/>
        </w:rPr>
        <w:t>-</w:t>
      </w:r>
      <w:r w:rsidR="003234A0" w:rsidRPr="000D18E4">
        <w:rPr>
          <w:bCs/>
          <w:sz w:val="22"/>
          <w:szCs w:val="24"/>
          <w:lang w:eastAsia="ar-SA"/>
        </w:rPr>
        <w:t xml:space="preserve"> </w:t>
      </w:r>
      <w:r w:rsidR="003234A0" w:rsidRPr="000D18E4">
        <w:rPr>
          <w:bCs/>
          <w:szCs w:val="24"/>
        </w:rPr>
        <w:t>не более 30 календарных дней со дня подписания заказчиком документа о приеме товара</w:t>
      </w:r>
      <w:r w:rsidR="000D18E4">
        <w:rPr>
          <w:bCs/>
          <w:szCs w:val="24"/>
        </w:rPr>
        <w:t xml:space="preserve"> </w:t>
      </w:r>
      <w:r w:rsidR="003234A0" w:rsidRPr="000D18E4">
        <w:rPr>
          <w:bCs/>
          <w:szCs w:val="24"/>
        </w:rPr>
        <w:t>(выполнении работы, оказания услуги) по договору</w:t>
      </w:r>
      <w:r w:rsidR="000D18E4">
        <w:rPr>
          <w:bCs/>
          <w:szCs w:val="24"/>
        </w:rPr>
        <w:t xml:space="preserve"> (</w:t>
      </w:r>
      <w:r w:rsidR="003234A0" w:rsidRPr="000D18E4">
        <w:rPr>
          <w:bCs/>
          <w:szCs w:val="24"/>
        </w:rPr>
        <w:t>отдельному этапу договора)</w:t>
      </w:r>
      <w:r w:rsidR="00955C48" w:rsidRPr="000D18E4">
        <w:rPr>
          <w:bCs/>
          <w:szCs w:val="24"/>
        </w:rPr>
        <w:t>.</w:t>
      </w:r>
    </w:p>
    <w:p w14:paraId="688AC212" w14:textId="5B57D97B" w:rsidR="00955C48" w:rsidRPr="00955C48" w:rsidRDefault="00955C48" w:rsidP="00EC58E1">
      <w:pPr>
        <w:pStyle w:val="3-"/>
        <w:numPr>
          <w:ilvl w:val="2"/>
          <w:numId w:val="44"/>
        </w:numPr>
        <w:ind w:left="0" w:firstLine="566"/>
        <w:rPr>
          <w:szCs w:val="24"/>
        </w:rPr>
      </w:pPr>
      <w:r w:rsidRPr="00955C48">
        <w:rPr>
          <w:szCs w:val="24"/>
        </w:rPr>
        <w:t>В случае</w:t>
      </w:r>
      <w:r w:rsidR="000D18E4">
        <w:rPr>
          <w:szCs w:val="24"/>
        </w:rPr>
        <w:t>,</w:t>
      </w:r>
      <w:r w:rsidRPr="00955C48">
        <w:rPr>
          <w:szCs w:val="24"/>
        </w:rPr>
        <w:t xml:space="preserve"> если Победитель закупочной процедуры является участник</w:t>
      </w:r>
      <w:r w:rsidR="000D18E4">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0D18E4" w:rsidRDefault="001B0985" w:rsidP="000D18E4">
      <w:pPr>
        <w:pStyle w:val="3-"/>
        <w:widowControl w:val="0"/>
        <w:numPr>
          <w:ilvl w:val="2"/>
          <w:numId w:val="44"/>
        </w:numPr>
        <w:ind w:left="0" w:firstLine="709"/>
        <w:rPr>
          <w:szCs w:val="24"/>
        </w:rPr>
      </w:pPr>
      <w:r w:rsidRPr="000D18E4">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02CF0CA7" w:rsidR="00D77B28" w:rsidRPr="000D18E4" w:rsidRDefault="00D77B28" w:rsidP="000D18E4">
      <w:pPr>
        <w:pStyle w:val="3-"/>
        <w:numPr>
          <w:ilvl w:val="2"/>
          <w:numId w:val="52"/>
        </w:numPr>
        <w:tabs>
          <w:tab w:val="left" w:pos="1418"/>
        </w:tabs>
        <w:spacing w:before="0" w:after="0" w:line="276" w:lineRule="auto"/>
        <w:ind w:left="0" w:firstLine="567"/>
        <w:rPr>
          <w:szCs w:val="24"/>
        </w:rPr>
      </w:pPr>
      <w:r w:rsidRPr="000D18E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0D18E4">
        <w:rPr>
          <w:b/>
        </w:rPr>
        <w:t>2</w:t>
      </w:r>
      <w:r w:rsidR="000D18E4">
        <w:rPr>
          <w:b/>
        </w:rPr>
        <w:t>6</w:t>
      </w:r>
      <w:r w:rsidRPr="000D18E4">
        <w:rPr>
          <w:b/>
        </w:rPr>
        <w:t xml:space="preserve"> октября 201</w:t>
      </w:r>
      <w:r w:rsidR="0003059D" w:rsidRPr="000D18E4">
        <w:rPr>
          <w:b/>
        </w:rPr>
        <w:t>8</w:t>
      </w:r>
      <w:r w:rsidRPr="000D18E4">
        <w:rPr>
          <w:b/>
        </w:rPr>
        <w:t xml:space="preserve"> г. 14:00</w:t>
      </w:r>
      <w:r w:rsidRPr="000D18E4">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r w:rsidRPr="002436AB">
              <w:rPr>
                <w:sz w:val="20"/>
                <w:lang w:val="en-US"/>
              </w:rPr>
              <w:t>ед., руб</w:t>
            </w:r>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г.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B22DCB">
        <w:rPr>
          <w:bCs w:val="0"/>
          <w:snapToGrid w:val="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 xml:space="preserve">а также связанных с ними иных поручений Правительства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(Подпись субъекта персональных данных/                  (Ф.И.О. и должность подписавшего*)</w:t>
      </w:r>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r w:rsidRPr="00B22DCB">
        <w:rPr>
          <w:bCs w:val="0"/>
          <w:sz w:val="14"/>
          <w:szCs w:val="14"/>
          <w:lang w:eastAsia="ru-RU"/>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0A71799B" w14:textId="77777777" w:rsidR="00716898" w:rsidRDefault="00716898" w:rsidP="005F0AAB">
      <w:pPr>
        <w:tabs>
          <w:tab w:val="left" w:pos="1080"/>
        </w:tabs>
        <w:ind w:left="1287" w:firstLine="0"/>
        <w:jc w:val="right"/>
        <w:rPr>
          <w:b/>
          <w:szCs w:val="24"/>
        </w:rPr>
      </w:pPr>
    </w:p>
    <w:p w14:paraId="24C27C2F" w14:textId="77777777" w:rsidR="00716898" w:rsidRDefault="00716898" w:rsidP="005F0AAB">
      <w:pPr>
        <w:tabs>
          <w:tab w:val="left" w:pos="1080"/>
        </w:tabs>
        <w:ind w:left="1287" w:firstLine="0"/>
        <w:jc w:val="right"/>
        <w:rPr>
          <w:b/>
          <w:szCs w:val="24"/>
        </w:rPr>
      </w:pPr>
    </w:p>
    <w:p w14:paraId="0A24F9CF" w14:textId="77777777" w:rsidR="00716898" w:rsidRDefault="00716898" w:rsidP="005F0AAB">
      <w:pPr>
        <w:tabs>
          <w:tab w:val="left" w:pos="1080"/>
        </w:tabs>
        <w:ind w:left="1287" w:firstLine="0"/>
        <w:jc w:val="right"/>
        <w:rPr>
          <w:b/>
          <w:szCs w:val="24"/>
        </w:rPr>
      </w:pPr>
    </w:p>
    <w:p w14:paraId="2A2BD808" w14:textId="14D9FF54"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14FA6E9D" w14:textId="77777777" w:rsidR="00716898" w:rsidRPr="00213FEB" w:rsidRDefault="00716898" w:rsidP="00716898">
      <w:pPr>
        <w:spacing w:line="240" w:lineRule="auto"/>
        <w:ind w:firstLine="709"/>
        <w:jc w:val="center"/>
        <w:rPr>
          <w:b/>
          <w:bCs w:val="0"/>
          <w:color w:val="000000"/>
          <w:sz w:val="28"/>
          <w:szCs w:val="28"/>
        </w:rPr>
      </w:pPr>
      <w:r w:rsidRPr="00213FEB">
        <w:rPr>
          <w:b/>
          <w:color w:val="000000"/>
          <w:sz w:val="28"/>
          <w:szCs w:val="28"/>
        </w:rPr>
        <w:t>Антикоррупционные обязательства</w:t>
      </w:r>
    </w:p>
    <w:p w14:paraId="66722725" w14:textId="77777777" w:rsidR="00716898" w:rsidRPr="00213FEB" w:rsidRDefault="00716898" w:rsidP="00716898">
      <w:pPr>
        <w:spacing w:line="240" w:lineRule="auto"/>
        <w:ind w:firstLine="709"/>
        <w:jc w:val="center"/>
        <w:rPr>
          <w:b/>
          <w:bCs w:val="0"/>
          <w:color w:val="000000"/>
          <w:sz w:val="28"/>
          <w:szCs w:val="28"/>
        </w:rPr>
      </w:pPr>
    </w:p>
    <w:p w14:paraId="4454936D" w14:textId="77777777" w:rsidR="00716898" w:rsidRPr="00213FEB" w:rsidRDefault="00716898" w:rsidP="00716898">
      <w:pPr>
        <w:spacing w:line="240" w:lineRule="auto"/>
        <w:ind w:firstLine="709"/>
        <w:rPr>
          <w:color w:val="000000"/>
          <w:sz w:val="28"/>
          <w:szCs w:val="28"/>
        </w:rPr>
      </w:pPr>
      <w:r w:rsidRPr="00213FEB">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7BA8A665" w14:textId="77777777" w:rsidR="00716898" w:rsidRPr="00213FEB" w:rsidRDefault="00716898" w:rsidP="00716898">
      <w:pPr>
        <w:numPr>
          <w:ilvl w:val="0"/>
          <w:numId w:val="58"/>
        </w:numPr>
        <w:tabs>
          <w:tab w:val="num" w:pos="0"/>
        </w:tabs>
        <w:suppressAutoHyphens w:val="0"/>
        <w:spacing w:line="240" w:lineRule="auto"/>
        <w:ind w:left="0" w:firstLine="709"/>
        <w:rPr>
          <w:color w:val="000000"/>
          <w:sz w:val="28"/>
          <w:szCs w:val="28"/>
        </w:rPr>
      </w:pPr>
      <w:r w:rsidRPr="00213FEB">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045CD1" w14:textId="77777777" w:rsidR="00716898" w:rsidRPr="00213FEB" w:rsidRDefault="00716898" w:rsidP="00716898">
      <w:pPr>
        <w:widowControl w:val="0"/>
        <w:spacing w:line="240" w:lineRule="auto"/>
        <w:ind w:firstLine="709"/>
        <w:contextualSpacing/>
        <w:rPr>
          <w:sz w:val="28"/>
          <w:szCs w:val="28"/>
        </w:rPr>
      </w:pPr>
      <w:r w:rsidRPr="00213FEB">
        <w:rPr>
          <w:sz w:val="28"/>
          <w:szCs w:val="28"/>
        </w:rPr>
        <w:t>1.1</w:t>
      </w:r>
      <w:r w:rsidRPr="00213FEB">
        <w:rPr>
          <w:sz w:val="28"/>
          <w:szCs w:val="28"/>
        </w:rPr>
        <w:tab/>
        <w:t>Ознакомлен с Антикоррупционной политикой ПАО «Россети» и его ДЗО, утвержденной решением Совета директоров ПАО «Россети»/</w:t>
      </w:r>
      <w:r w:rsidRPr="00213FEB">
        <w:rPr>
          <w:rFonts w:ascii="Calibri" w:hAnsi="Calibri"/>
          <w:sz w:val="28"/>
          <w:szCs w:val="28"/>
        </w:rPr>
        <w:t xml:space="preserve"> </w:t>
      </w:r>
      <w:r w:rsidRPr="00213FEB">
        <w:rPr>
          <w:sz w:val="28"/>
          <w:szCs w:val="28"/>
        </w:rPr>
        <w:t>ДЗО ПАО «Россети» (протокол от 05.12.2016 № 246) (далее - Антикоррупционная политика).</w:t>
      </w:r>
    </w:p>
    <w:p w14:paraId="1269759A" w14:textId="77777777" w:rsidR="00716898" w:rsidRPr="00213FEB" w:rsidRDefault="00716898" w:rsidP="00716898">
      <w:pPr>
        <w:widowControl w:val="0"/>
        <w:numPr>
          <w:ilvl w:val="1"/>
          <w:numId w:val="62"/>
        </w:numPr>
        <w:suppressAutoHyphens w:val="0"/>
        <w:spacing w:line="240" w:lineRule="auto"/>
        <w:ind w:left="0" w:firstLine="709"/>
        <w:contextualSpacing/>
        <w:rPr>
          <w:sz w:val="28"/>
          <w:szCs w:val="28"/>
        </w:rPr>
      </w:pPr>
      <w:r w:rsidRPr="00213FEB">
        <w:rPr>
          <w:sz w:val="28"/>
          <w:szCs w:val="28"/>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213FEB">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D146D8" w14:textId="77777777" w:rsidR="00716898" w:rsidRPr="00213FEB" w:rsidRDefault="00716898" w:rsidP="00716898">
      <w:pPr>
        <w:numPr>
          <w:ilvl w:val="0"/>
          <w:numId w:val="58"/>
        </w:numPr>
        <w:suppressAutoHyphens w:val="0"/>
        <w:spacing w:line="240" w:lineRule="auto"/>
        <w:ind w:left="0" w:firstLine="709"/>
        <w:rPr>
          <w:color w:val="000000"/>
          <w:sz w:val="28"/>
          <w:szCs w:val="28"/>
        </w:rPr>
      </w:pPr>
      <w:r w:rsidRPr="00213FEB">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w:t>
      </w:r>
      <w:r w:rsidRPr="00213FEB">
        <w:rPr>
          <w:color w:val="000000"/>
          <w:sz w:val="28"/>
          <w:szCs w:val="28"/>
        </w:rPr>
        <w:lastRenderedPageBreak/>
        <w:t>лиц или бенефициаров, не совершали, и не будут совершать противоправных действий (далее – «Запрещённые действия»).</w:t>
      </w:r>
    </w:p>
    <w:p w14:paraId="6197CB9F" w14:textId="77777777" w:rsidR="00716898" w:rsidRPr="00213FEB" w:rsidRDefault="00716898" w:rsidP="00716898">
      <w:pPr>
        <w:spacing w:line="240" w:lineRule="auto"/>
        <w:ind w:firstLine="709"/>
        <w:rPr>
          <w:color w:val="000000"/>
          <w:sz w:val="28"/>
          <w:szCs w:val="28"/>
        </w:rPr>
      </w:pPr>
      <w:r w:rsidRPr="00213FEB">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176B760B"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предоставление неполных, заведомо ложных, недостоверных сведений о структуре собственников;</w:t>
      </w:r>
    </w:p>
    <w:p w14:paraId="109C5153"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7E8A203"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освобождение, предложение или обещание освободить от исполнения обязательства или обязанности;</w:t>
      </w:r>
    </w:p>
    <w:p w14:paraId="129C2429"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оказание, предложение или обещание оказать услуги;</w:t>
      </w:r>
    </w:p>
    <w:p w14:paraId="0B23EEEC"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9185C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 xml:space="preserve">предоставление, предложение или обещание предоставить иные выгоды; </w:t>
      </w:r>
    </w:p>
    <w:p w14:paraId="75C656BE" w14:textId="77777777" w:rsidR="00716898" w:rsidRPr="00213FEB" w:rsidRDefault="00716898" w:rsidP="00716898">
      <w:pPr>
        <w:numPr>
          <w:ilvl w:val="0"/>
          <w:numId w:val="59"/>
        </w:numPr>
        <w:suppressAutoHyphens w:val="0"/>
        <w:spacing w:line="240" w:lineRule="auto"/>
        <w:ind w:left="0" w:firstLine="709"/>
        <w:rPr>
          <w:sz w:val="28"/>
          <w:szCs w:val="28"/>
        </w:rPr>
      </w:pPr>
      <w:r w:rsidRPr="00213FEB">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FAB86C"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lang w:val="en-US"/>
        </w:rPr>
        <w:t>C</w:t>
      </w:r>
      <w:r w:rsidRPr="00213FEB">
        <w:rPr>
          <w:sz w:val="28"/>
          <w:szCs w:val="28"/>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81FBC0"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rPr>
        <w:t>Под действиями работника Заказчика/Организатора закупки, осуществляемыми в пользу Участника, понимаются:</w:t>
      </w:r>
    </w:p>
    <w:p w14:paraId="62A3B98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неоправданных преимуществ по сравнению с другими участниками закупочных процедур;</w:t>
      </w:r>
    </w:p>
    <w:p w14:paraId="3E118CDE"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каких-либо гарантий;</w:t>
      </w:r>
    </w:p>
    <w:p w14:paraId="4256012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ускорение существующих процедур;</w:t>
      </w:r>
    </w:p>
    <w:p w14:paraId="78773392"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002524A"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w:t>
      </w:r>
      <w:r w:rsidRPr="00213FEB">
        <w:rPr>
          <w:color w:val="000000"/>
          <w:sz w:val="28"/>
          <w:szCs w:val="28"/>
        </w:rPr>
        <w:lastRenderedPageBreak/>
        <w:t>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1BAA3D"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5EB954"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0F8BD2E" w14:textId="77777777" w:rsidR="00716898" w:rsidRPr="00213FEB" w:rsidRDefault="00716898" w:rsidP="00716898">
      <w:pPr>
        <w:spacing w:line="240" w:lineRule="auto"/>
        <w:ind w:firstLine="709"/>
        <w:rPr>
          <w:b/>
          <w:bCs w:val="0"/>
          <w:color w:val="000000"/>
          <w:sz w:val="28"/>
          <w:szCs w:val="28"/>
        </w:rPr>
      </w:pPr>
    </w:p>
    <w:p w14:paraId="117E7CAF" w14:textId="77777777" w:rsidR="00716898" w:rsidRPr="00213FEB" w:rsidRDefault="00716898" w:rsidP="00716898">
      <w:pPr>
        <w:spacing w:line="240" w:lineRule="auto"/>
        <w:ind w:firstLine="709"/>
        <w:rPr>
          <w:color w:val="000000"/>
          <w:sz w:val="28"/>
          <w:szCs w:val="28"/>
        </w:rPr>
      </w:pPr>
      <w:r w:rsidRPr="00213FEB">
        <w:rPr>
          <w:b/>
          <w:color w:val="000000"/>
          <w:sz w:val="28"/>
          <w:szCs w:val="28"/>
        </w:rPr>
        <w:t xml:space="preserve">Участник: </w:t>
      </w:r>
      <w:r w:rsidRPr="00213FEB">
        <w:rPr>
          <w:color w:val="000000"/>
          <w:sz w:val="28"/>
          <w:szCs w:val="28"/>
        </w:rPr>
        <w:t>_______________/</w:t>
      </w:r>
    </w:p>
    <w:p w14:paraId="3C81F980" w14:textId="77777777" w:rsidR="00716898" w:rsidRPr="00160223" w:rsidRDefault="00716898" w:rsidP="00716898">
      <w:pPr>
        <w:spacing w:line="240" w:lineRule="auto"/>
        <w:ind w:firstLine="709"/>
        <w:rPr>
          <w:b/>
          <w:bCs w:val="0"/>
          <w:i/>
          <w:iCs/>
          <w:color w:val="000000"/>
        </w:rPr>
      </w:pPr>
    </w:p>
    <w:p w14:paraId="614D789E" w14:textId="77777777" w:rsidR="00716898" w:rsidRPr="00160223" w:rsidRDefault="00716898" w:rsidP="00716898">
      <w:pPr>
        <w:spacing w:line="240" w:lineRule="auto"/>
        <w:ind w:firstLine="709"/>
        <w:rPr>
          <w:b/>
          <w:bCs w:val="0"/>
          <w:i/>
          <w:iCs/>
          <w:color w:val="000000"/>
        </w:rPr>
      </w:pPr>
    </w:p>
    <w:p w14:paraId="74192C6C" w14:textId="77777777" w:rsidR="00716898" w:rsidRPr="00160223" w:rsidRDefault="00716898" w:rsidP="00716898">
      <w:pPr>
        <w:spacing w:line="240" w:lineRule="auto"/>
        <w:ind w:firstLine="709"/>
        <w:rPr>
          <w:b/>
          <w:bCs w:val="0"/>
          <w:i/>
          <w:iCs/>
          <w:color w:val="000000"/>
          <w:sz w:val="28"/>
          <w:szCs w:val="28"/>
        </w:rPr>
      </w:pPr>
    </w:p>
    <w:p w14:paraId="04CA2213" w14:textId="77777777" w:rsidR="00716898" w:rsidRPr="00160223" w:rsidRDefault="00716898" w:rsidP="00716898">
      <w:pPr>
        <w:spacing w:line="240" w:lineRule="auto"/>
        <w:ind w:firstLine="709"/>
        <w:rPr>
          <w:b/>
          <w:bCs w:val="0"/>
          <w:i/>
          <w:iCs/>
          <w:color w:val="000000"/>
          <w:sz w:val="28"/>
          <w:szCs w:val="28"/>
        </w:rPr>
      </w:pPr>
    </w:p>
    <w:p w14:paraId="5989E9AC" w14:textId="77777777" w:rsidR="00716898" w:rsidRPr="00160223" w:rsidRDefault="00716898" w:rsidP="00716898">
      <w:pPr>
        <w:spacing w:line="240" w:lineRule="auto"/>
        <w:ind w:firstLine="709"/>
        <w:rPr>
          <w:b/>
          <w:bCs w:val="0"/>
          <w:i/>
          <w:iCs/>
          <w:color w:val="000000"/>
          <w:sz w:val="28"/>
          <w:szCs w:val="28"/>
        </w:rPr>
      </w:pPr>
    </w:p>
    <w:p w14:paraId="1AD66339" w14:textId="77777777" w:rsidR="00716898" w:rsidRPr="00160223" w:rsidRDefault="00716898" w:rsidP="00716898">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2DA93F39" w:rsidR="005F0AAB" w:rsidRPr="00736EA0" w:rsidRDefault="00716898" w:rsidP="00716898">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п.п.</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свое фирменное наименование (в т.ч.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г.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 xml:space="preserve">Год (________) </w:t>
            </w:r>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(фамилия, имя, отчество подписавшего,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сроков против каждого этапа / подэтапа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может быть также подготовлен с использованием программного обеспечения управления проектами (типа Microsoft Project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49D9B" w14:textId="77777777" w:rsidR="00B162F4" w:rsidRDefault="00B162F4">
      <w:pPr>
        <w:spacing w:line="240" w:lineRule="auto"/>
      </w:pPr>
      <w:r>
        <w:separator/>
      </w:r>
    </w:p>
  </w:endnote>
  <w:endnote w:type="continuationSeparator" w:id="0">
    <w:p w14:paraId="1D997B68" w14:textId="77777777" w:rsidR="00B162F4" w:rsidRDefault="00B162F4">
      <w:pPr>
        <w:spacing w:line="240" w:lineRule="auto"/>
      </w:pPr>
      <w:r>
        <w:continuationSeparator/>
      </w:r>
    </w:p>
  </w:endnote>
  <w:endnote w:type="continuationNotice" w:id="1">
    <w:p w14:paraId="7E29D81B" w14:textId="77777777" w:rsidR="00B162F4" w:rsidRDefault="00B162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433F5D" w:rsidRDefault="00433F5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92BC62B" w:rsidR="00433F5D" w:rsidRPr="00FA0376" w:rsidRDefault="00433F5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F7990">
      <w:rPr>
        <w:noProof/>
        <w:sz w:val="16"/>
        <w:szCs w:val="16"/>
        <w:lang w:eastAsia="ru-RU"/>
      </w:rPr>
      <w:t>55</w:t>
    </w:r>
    <w:r w:rsidRPr="00FA0376">
      <w:rPr>
        <w:sz w:val="16"/>
        <w:szCs w:val="16"/>
        <w:lang w:eastAsia="ru-RU"/>
      </w:rPr>
      <w:fldChar w:fldCharType="end"/>
    </w:r>
  </w:p>
  <w:p w14:paraId="3B08FB40" w14:textId="0E8365A9" w:rsidR="00433F5D" w:rsidRPr="00FE72E6" w:rsidRDefault="00433F5D" w:rsidP="00FE72E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FE72E6" w:rsidRPr="00FE72E6">
      <w:rPr>
        <w:sz w:val="18"/>
        <w:szCs w:val="18"/>
      </w:rPr>
      <w:t>право заключения договора оказания услуг технической поддержки сетевого и серверного оборудования ПАО «МРСК Юга» в 2018-2019 году для нужд ПАО «МРСК Юга»</w:t>
    </w:r>
  </w:p>
  <w:p w14:paraId="629B92FA" w14:textId="77777777" w:rsidR="00433F5D" w:rsidRPr="008B416A" w:rsidRDefault="00433F5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433F5D" w:rsidRDefault="00433F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433F5D" w:rsidRDefault="00433F5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433F5D" w:rsidRDefault="00433F5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433F5D" w:rsidRPr="00C107B8" w:rsidRDefault="00433F5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433F5D" w:rsidRDefault="00433F5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433F5D" w:rsidRPr="00C107B8" w:rsidRDefault="00433F5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7F618" w14:textId="77777777" w:rsidR="00B162F4" w:rsidRDefault="00B162F4">
      <w:pPr>
        <w:spacing w:line="240" w:lineRule="auto"/>
      </w:pPr>
      <w:r>
        <w:separator/>
      </w:r>
    </w:p>
  </w:footnote>
  <w:footnote w:type="continuationSeparator" w:id="0">
    <w:p w14:paraId="21FE8E85" w14:textId="77777777" w:rsidR="00B162F4" w:rsidRDefault="00B162F4">
      <w:pPr>
        <w:spacing w:line="240" w:lineRule="auto"/>
      </w:pPr>
      <w:r>
        <w:continuationSeparator/>
      </w:r>
    </w:p>
  </w:footnote>
  <w:footnote w:type="continuationNotice" w:id="1">
    <w:p w14:paraId="5FCA567A" w14:textId="77777777" w:rsidR="00B162F4" w:rsidRDefault="00B162F4">
      <w:pPr>
        <w:spacing w:line="240" w:lineRule="auto"/>
      </w:pPr>
    </w:p>
  </w:footnote>
  <w:footnote w:id="2">
    <w:p w14:paraId="53FF1E40" w14:textId="77777777" w:rsidR="00433F5D" w:rsidRDefault="00433F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433F5D" w:rsidRDefault="00433F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433F5D" w:rsidRDefault="00433F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433F5D" w:rsidRDefault="00433F5D" w:rsidP="00664952">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433F5D" w:rsidRDefault="00433F5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433F5D" w:rsidRDefault="00433F5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433F5D" w:rsidRDefault="00433F5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433F5D" w:rsidRDefault="00433F5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433F5D" w:rsidRDefault="00433F5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433F5D" w:rsidRDefault="00433F5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433F5D" w:rsidRDefault="00433F5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433F5D" w:rsidRDefault="00433F5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433F5D" w:rsidRDefault="00433F5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433F5D" w:rsidRDefault="00433F5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2">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9"/>
  </w:num>
  <w:num w:numId="13">
    <w:abstractNumId w:val="98"/>
  </w:num>
  <w:num w:numId="14">
    <w:abstractNumId w:val="114"/>
  </w:num>
  <w:num w:numId="15">
    <w:abstractNumId w:val="100"/>
  </w:num>
  <w:num w:numId="16">
    <w:abstractNumId w:val="84"/>
  </w:num>
  <w:num w:numId="17">
    <w:abstractNumId w:val="80"/>
  </w:num>
  <w:num w:numId="18">
    <w:abstractNumId w:val="115"/>
  </w:num>
  <w:num w:numId="19">
    <w:abstractNumId w:val="111"/>
  </w:num>
  <w:num w:numId="20">
    <w:abstractNumId w:val="102"/>
  </w:num>
  <w:num w:numId="21">
    <w:abstractNumId w:val="86"/>
  </w:num>
  <w:num w:numId="22">
    <w:abstractNumId w:val="87"/>
  </w:num>
  <w:num w:numId="23">
    <w:abstractNumId w:val="96"/>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3"/>
  </w:num>
  <w:num w:numId="32">
    <w:abstractNumId w:val="112"/>
  </w:num>
  <w:num w:numId="33">
    <w:abstractNumId w:val="72"/>
  </w:num>
  <w:num w:numId="34">
    <w:abstractNumId w:val="69"/>
  </w:num>
  <w:num w:numId="35">
    <w:abstractNumId w:val="101"/>
  </w:num>
  <w:num w:numId="36">
    <w:abstractNumId w:val="74"/>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2"/>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 w:numId="58">
    <w:abstractNumId w:val="110"/>
  </w:num>
  <w:num w:numId="59">
    <w:abstractNumId w:val="76"/>
  </w:num>
  <w:num w:numId="60">
    <w:abstractNumId w:val="95"/>
  </w:num>
  <w:num w:numId="61">
    <w:abstractNumId w:val="79"/>
  </w:num>
  <w:num w:numId="62">
    <w:abstractNumId w:val="9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18E4"/>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3F5D"/>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6898"/>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B69D2"/>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990"/>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2F4"/>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1374"/>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50"/>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E72E6"/>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8B2F-D53E-4094-991B-D42C52C9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56</Pages>
  <Words>22717</Words>
  <Characters>129491</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151905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106</cp:revision>
  <cp:lastPrinted>2016-09-14T10:14:00Z</cp:lastPrinted>
  <dcterms:created xsi:type="dcterms:W3CDTF">2016-07-15T04:13:00Z</dcterms:created>
  <dcterms:modified xsi:type="dcterms:W3CDTF">2018-08-13T13:20:00Z</dcterms:modified>
</cp:coreProperties>
</file>